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2B7D2D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2B7D2D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2B7D2D">
        <w:rPr>
          <w:rFonts w:ascii="Times New Roman" w:hAnsi="Times New Roman"/>
          <w:lang w:val="en-US"/>
        </w:rPr>
        <w:t>«_____»________________20</w:t>
      </w:r>
      <w:r w:rsidR="00B63AC3" w:rsidRPr="002B7D2D">
        <w:rPr>
          <w:rFonts w:ascii="Times New Roman" w:hAnsi="Times New Roman"/>
          <w:lang w:val="en-US"/>
        </w:rPr>
        <w:t>2</w:t>
      </w:r>
      <w:r w:rsidR="008D4B0A" w:rsidRPr="002B7D2D">
        <w:rPr>
          <w:rFonts w:ascii="Times New Roman" w:hAnsi="Times New Roman"/>
          <w:lang w:val="en-US"/>
        </w:rPr>
        <w:t>1</w:t>
      </w:r>
    </w:p>
    <w:p w:rsidR="00430D4C" w:rsidRPr="002B7D2D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5371E2">
        <w:rPr>
          <w:rFonts w:ascii="Times New Roman" w:hAnsi="Times New Roman"/>
          <w:sz w:val="24"/>
          <w:szCs w:val="24"/>
        </w:rPr>
        <w:t>пер</w:t>
      </w:r>
      <w:proofErr w:type="gramStart"/>
      <w:r w:rsidR="005371E2">
        <w:rPr>
          <w:rFonts w:ascii="Times New Roman" w:hAnsi="Times New Roman"/>
          <w:sz w:val="24"/>
          <w:szCs w:val="24"/>
        </w:rPr>
        <w:t>.П</w:t>
      </w:r>
      <w:proofErr w:type="gramEnd"/>
      <w:r w:rsidR="005371E2">
        <w:rPr>
          <w:rFonts w:ascii="Times New Roman" w:hAnsi="Times New Roman"/>
          <w:sz w:val="24"/>
          <w:szCs w:val="24"/>
        </w:rPr>
        <w:t>ионерск</w:t>
      </w:r>
      <w:r w:rsidR="00C72DC7">
        <w:rPr>
          <w:rFonts w:ascii="Times New Roman" w:hAnsi="Times New Roman"/>
          <w:sz w:val="24"/>
          <w:szCs w:val="24"/>
        </w:rPr>
        <w:t>ий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5371E2">
        <w:rPr>
          <w:rFonts w:ascii="Times New Roman" w:hAnsi="Times New Roman"/>
          <w:sz w:val="24"/>
          <w:szCs w:val="24"/>
        </w:rPr>
        <w:t>3</w:t>
      </w:r>
      <w:r w:rsidR="005F2C91">
        <w:rPr>
          <w:rFonts w:ascii="Times New Roman" w:hAnsi="Times New Roman"/>
          <w:sz w:val="24"/>
          <w:szCs w:val="24"/>
        </w:rPr>
        <w:t>б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336FCB">
        <w:rPr>
          <w:rFonts w:ascii="Times New Roman" w:hAnsi="Times New Roman"/>
          <w:sz w:val="24"/>
          <w:szCs w:val="24"/>
        </w:rPr>
        <w:t>89</w:t>
      </w:r>
      <w:r w:rsidR="005F2C91">
        <w:rPr>
          <w:rFonts w:ascii="Times New Roman" w:hAnsi="Times New Roman"/>
          <w:sz w:val="24"/>
          <w:szCs w:val="24"/>
        </w:rPr>
        <w:t xml:space="preserve"> 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5371E2">
        <w:rPr>
          <w:rFonts w:ascii="Times New Roman" w:hAnsi="Times New Roman"/>
          <w:sz w:val="24"/>
          <w:szCs w:val="24"/>
        </w:rPr>
        <w:t>2</w:t>
      </w:r>
      <w:r w:rsidR="005F2C91">
        <w:rPr>
          <w:rFonts w:ascii="Times New Roman" w:hAnsi="Times New Roman"/>
          <w:sz w:val="24"/>
          <w:szCs w:val="24"/>
        </w:rPr>
        <w:t>2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5F2C91">
        <w:rPr>
          <w:rFonts w:ascii="Times New Roman" w:hAnsi="Times New Roman"/>
          <w:sz w:val="24"/>
          <w:szCs w:val="24"/>
          <w:u w:val="single"/>
        </w:rPr>
        <w:t>1919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5F2C91">
        <w:rPr>
          <w:rFonts w:ascii="Times New Roman" w:hAnsi="Times New Roman"/>
          <w:sz w:val="24"/>
          <w:szCs w:val="24"/>
          <w:u w:val="single"/>
        </w:rPr>
        <w:t>385,5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5F2C91">
        <w:rPr>
          <w:rFonts w:ascii="Times New Roman" w:hAnsi="Times New Roman"/>
          <w:sz w:val="24"/>
          <w:szCs w:val="24"/>
          <w:u w:val="single"/>
        </w:rPr>
        <w:t>230,7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34484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ный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34484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F34484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F34484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B66A2"/>
    <w:rsid w:val="001E576B"/>
    <w:rsid w:val="001F7C5F"/>
    <w:rsid w:val="0020132C"/>
    <w:rsid w:val="0020194C"/>
    <w:rsid w:val="0024310C"/>
    <w:rsid w:val="0028633D"/>
    <w:rsid w:val="00293EFD"/>
    <w:rsid w:val="002B12AB"/>
    <w:rsid w:val="002B7D2D"/>
    <w:rsid w:val="002C6E7F"/>
    <w:rsid w:val="002D19DF"/>
    <w:rsid w:val="00336FCB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371E2"/>
    <w:rsid w:val="0058025B"/>
    <w:rsid w:val="005B1BDD"/>
    <w:rsid w:val="005C015D"/>
    <w:rsid w:val="005F2C91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216DE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72DC7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484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4DB91-4770-44BC-86D6-19CC46BEC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32</cp:revision>
  <cp:lastPrinted>2020-12-15T08:46:00Z</cp:lastPrinted>
  <dcterms:created xsi:type="dcterms:W3CDTF">2020-12-15T10:58:00Z</dcterms:created>
  <dcterms:modified xsi:type="dcterms:W3CDTF">2021-04-16T14:20:00Z</dcterms:modified>
</cp:coreProperties>
</file>